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E5EAA" w14:textId="689B0DC5" w:rsidR="000D1B61" w:rsidRPr="0031620E" w:rsidRDefault="0031620E" w:rsidP="0031620E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31620E">
        <w:rPr>
          <w:rFonts w:asciiTheme="minorHAnsi" w:hAnsiTheme="minorHAnsi" w:cstheme="minorHAnsi"/>
          <w:sz w:val="22"/>
          <w:szCs w:val="22"/>
        </w:rPr>
        <w:t>Rohan Mills</w:t>
      </w:r>
    </w:p>
    <w:p w14:paraId="60801498" w14:textId="77DDB08A" w:rsidR="000D1B61" w:rsidRPr="0031620E" w:rsidRDefault="0031620E" w:rsidP="0031620E">
      <w:pPr>
        <w:spacing w:before="38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City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•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888-88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31620E">
        <w:rPr>
          <w:rFonts w:asciiTheme="minorHAnsi" w:eastAsia="Garamond" w:hAnsiTheme="minorHAnsi" w:cstheme="minorHAnsi"/>
          <w:sz w:val="22"/>
          <w:szCs w:val="22"/>
        </w:rPr>
        <w:t>-8888</w:t>
      </w:r>
      <w:r w:rsidRPr="0031620E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•</w:t>
      </w:r>
      <w:r w:rsidRPr="0031620E">
        <w:rPr>
          <w:rFonts w:asciiTheme="minorHAnsi" w:hAnsiTheme="minorHAnsi" w:cstheme="minorHAnsi"/>
          <w:sz w:val="22"/>
          <w:szCs w:val="22"/>
        </w:rPr>
        <w:t>rohan@gmail.com</w:t>
      </w:r>
    </w:p>
    <w:p w14:paraId="2CA3080D" w14:textId="77777777" w:rsidR="000D1B61" w:rsidRPr="0031620E" w:rsidRDefault="000D1B61" w:rsidP="0031620E">
      <w:pPr>
        <w:rPr>
          <w:rFonts w:asciiTheme="minorHAnsi" w:hAnsiTheme="minorHAnsi" w:cstheme="minorHAnsi"/>
          <w:sz w:val="22"/>
          <w:szCs w:val="22"/>
        </w:rPr>
      </w:pPr>
    </w:p>
    <w:p w14:paraId="0578A5BB" w14:textId="77777777" w:rsidR="000D1B61" w:rsidRPr="0031620E" w:rsidRDefault="0031620E" w:rsidP="0031620E">
      <w:pPr>
        <w:ind w:left="160" w:right="6690"/>
        <w:jc w:val="both"/>
        <w:rPr>
          <w:rFonts w:asciiTheme="minorHAnsi" w:hAnsiTheme="minorHAnsi" w:cstheme="minorHAnsi"/>
          <w:sz w:val="22"/>
          <w:szCs w:val="22"/>
        </w:rPr>
      </w:pPr>
      <w:r w:rsidRPr="0031620E">
        <w:rPr>
          <w:rFonts w:asciiTheme="minorHAnsi" w:hAnsiTheme="minorHAnsi" w:cstheme="minorHAnsi"/>
          <w:b/>
          <w:sz w:val="22"/>
          <w:szCs w:val="22"/>
        </w:rPr>
        <w:t>Wine</w:t>
      </w:r>
      <w:r w:rsidRPr="0031620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and</w:t>
      </w:r>
      <w:r w:rsidRPr="0031620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Spiri</w:t>
      </w:r>
      <w:r w:rsidRPr="0031620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31620E">
        <w:rPr>
          <w:rFonts w:asciiTheme="minorHAnsi" w:hAnsiTheme="minorHAnsi" w:cstheme="minorHAnsi"/>
          <w:b/>
          <w:sz w:val="22"/>
          <w:szCs w:val="22"/>
        </w:rPr>
        <w:t>s</w:t>
      </w:r>
      <w:r w:rsidRPr="0031620E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20E">
        <w:rPr>
          <w:rFonts w:asciiTheme="minorHAnsi" w:hAnsiTheme="minorHAnsi" w:cstheme="minorHAnsi"/>
          <w:b/>
          <w:sz w:val="22"/>
          <w:szCs w:val="22"/>
        </w:rPr>
        <w:t>ales</w:t>
      </w:r>
      <w:r w:rsidRPr="0031620E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w w:val="108"/>
          <w:sz w:val="22"/>
          <w:szCs w:val="22"/>
        </w:rPr>
        <w:t>Professional</w:t>
      </w:r>
    </w:p>
    <w:p w14:paraId="44433A44" w14:textId="0A26E93D" w:rsidR="000D1B61" w:rsidRDefault="0031620E" w:rsidP="0031620E">
      <w:pPr>
        <w:spacing w:before="93"/>
        <w:ind w:left="160" w:right="12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professional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with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years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successful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s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ales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ery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uthern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fornia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et.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Established relat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hips with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many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stomers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dustry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leaders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within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the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local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spiri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industry.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ability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 increase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uct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visibility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throu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ety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ales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initiati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es.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Excellent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clo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er,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demon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trated by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fifteen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years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rience.</w:t>
      </w:r>
      <w:r w:rsidRPr="0031620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pt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nal</w:t>
      </w:r>
      <w:r w:rsidRPr="0031620E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influencer</w:t>
      </w:r>
      <w:r w:rsidRPr="0031620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-</w:t>
      </w:r>
      <w:r w:rsidRPr="0031620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able</w:t>
      </w:r>
      <w:r w:rsidRPr="0031620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identify</w:t>
      </w:r>
      <w:r w:rsidRPr="0031620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tiv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tes</w:t>
      </w:r>
      <w:r w:rsidRPr="0031620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indiv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duals</w:t>
      </w:r>
      <w:r w:rsidRPr="0031620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persua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m. Highly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capab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yzing,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ident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fy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forecasting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trends.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Bilingual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English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Spanish.</w:t>
      </w:r>
    </w:p>
    <w:p w14:paraId="11CE712D" w14:textId="77777777" w:rsidR="0031620E" w:rsidRPr="0031620E" w:rsidRDefault="0031620E" w:rsidP="0031620E">
      <w:pPr>
        <w:spacing w:before="93"/>
        <w:ind w:left="160" w:right="122"/>
        <w:jc w:val="both"/>
        <w:rPr>
          <w:rFonts w:asciiTheme="minorHAnsi" w:eastAsia="Garamond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82"/>
        <w:gridCol w:w="4252"/>
        <w:gridCol w:w="1828"/>
      </w:tblGrid>
      <w:tr w:rsidR="000D1B61" w:rsidRPr="0031620E" w14:paraId="79564484" w14:textId="77777777" w:rsidTr="0031620E">
        <w:trPr>
          <w:trHeight w:hRule="exact" w:val="826"/>
        </w:trPr>
        <w:tc>
          <w:tcPr>
            <w:tcW w:w="4082" w:type="dxa"/>
          </w:tcPr>
          <w:p w14:paraId="621F20BD" w14:textId="77777777" w:rsidR="000D1B61" w:rsidRPr="0031620E" w:rsidRDefault="0031620E" w:rsidP="0031620E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Ski</w:t>
            </w:r>
            <w:r w:rsidRPr="0031620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ls </w:t>
            </w:r>
            <w:r w:rsidRPr="0031620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nd</w:t>
            </w:r>
            <w:r w:rsidRPr="0031620E">
              <w:rPr>
                <w:rFonts w:asciiTheme="minorHAnsi" w:hAnsiTheme="minorHAnsi" w:cstheme="minorHAnsi"/>
                <w:b/>
                <w:spacing w:val="24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hAnsiTheme="minorHAnsi" w:cstheme="minorHAnsi"/>
                <w:b/>
                <w:w w:val="105"/>
                <w:sz w:val="22"/>
                <w:szCs w:val="22"/>
              </w:rPr>
              <w:t>Expertise</w:t>
            </w:r>
          </w:p>
          <w:p w14:paraId="5F37CAED" w14:textId="77777777" w:rsidR="000D1B61" w:rsidRPr="0031620E" w:rsidRDefault="000D1B61" w:rsidP="0031620E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70BEE2" w14:textId="77777777" w:rsidR="000D1B61" w:rsidRPr="0031620E" w:rsidRDefault="0031620E" w:rsidP="0031620E">
            <w:pPr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31620E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Superior</w:t>
            </w:r>
            <w:r w:rsidRPr="0031620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31620E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d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uct</w:t>
            </w:r>
            <w:r w:rsidRPr="0031620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K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now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l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edge</w:t>
            </w:r>
          </w:p>
        </w:tc>
        <w:tc>
          <w:tcPr>
            <w:tcW w:w="4252" w:type="dxa"/>
          </w:tcPr>
          <w:p w14:paraId="5257EDAB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45A5D8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F81874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CECA79" w14:textId="77777777" w:rsidR="000D1B61" w:rsidRPr="0031620E" w:rsidRDefault="0031620E" w:rsidP="0031620E">
            <w:pPr>
              <w:ind w:left="65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31620E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Account</w:t>
            </w:r>
            <w:r w:rsidRPr="0031620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Man</w:t>
            </w:r>
            <w:r w:rsidRPr="0031620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gement</w:t>
            </w:r>
          </w:p>
        </w:tc>
        <w:tc>
          <w:tcPr>
            <w:tcW w:w="1828" w:type="dxa"/>
            <w:vMerge w:val="restart"/>
          </w:tcPr>
          <w:p w14:paraId="743A3D80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1B61" w:rsidRPr="0031620E" w14:paraId="6E599026" w14:textId="77777777" w:rsidTr="0031620E">
        <w:trPr>
          <w:trHeight w:hRule="exact" w:val="340"/>
        </w:trPr>
        <w:tc>
          <w:tcPr>
            <w:tcW w:w="4082" w:type="dxa"/>
          </w:tcPr>
          <w:p w14:paraId="7D8F873E" w14:textId="77777777" w:rsidR="000D1B61" w:rsidRPr="0031620E" w:rsidRDefault="0031620E" w:rsidP="0031620E">
            <w:pPr>
              <w:spacing w:before="1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31620E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Inside</w:t>
            </w:r>
            <w:r w:rsidRPr="0031620E">
              <w:rPr>
                <w:rFonts w:asciiTheme="minorHAnsi" w:eastAsia="Garamond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Sales</w:t>
            </w:r>
          </w:p>
        </w:tc>
        <w:tc>
          <w:tcPr>
            <w:tcW w:w="4252" w:type="dxa"/>
          </w:tcPr>
          <w:p w14:paraId="06444924" w14:textId="77777777" w:rsidR="000D1B61" w:rsidRPr="0031620E" w:rsidRDefault="0031620E" w:rsidP="0031620E">
            <w:pPr>
              <w:spacing w:before="15"/>
              <w:ind w:left="65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</w:t>
            </w:r>
            <w:r w:rsidRPr="0031620E">
              <w:rPr>
                <w:rFonts w:asciiTheme="minorHAnsi" w:eastAsia="Segoe MDL2 Assets" w:hAnsiTheme="minorHAnsi" w:cstheme="minorHAnsi"/>
                <w:spacing w:val="2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Presentation</w:t>
            </w:r>
            <w:r w:rsidRPr="0031620E">
              <w:rPr>
                <w:rFonts w:asciiTheme="minorHAnsi" w:eastAsia="Garamond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Te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c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hniques</w:t>
            </w:r>
          </w:p>
        </w:tc>
        <w:tc>
          <w:tcPr>
            <w:tcW w:w="1828" w:type="dxa"/>
            <w:vMerge/>
          </w:tcPr>
          <w:p w14:paraId="04B6A80C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1B61" w:rsidRPr="0031620E" w14:paraId="00D9FA22" w14:textId="77777777" w:rsidTr="0031620E">
        <w:trPr>
          <w:trHeight w:hRule="exact" w:val="686"/>
        </w:trPr>
        <w:tc>
          <w:tcPr>
            <w:tcW w:w="4082" w:type="dxa"/>
          </w:tcPr>
          <w:p w14:paraId="7CFC000E" w14:textId="77777777" w:rsidR="000D1B61" w:rsidRPr="0031620E" w:rsidRDefault="0031620E" w:rsidP="0031620E">
            <w:pPr>
              <w:spacing w:before="14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31620E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Outside</w:t>
            </w:r>
            <w:r w:rsidRPr="0031620E">
              <w:rPr>
                <w:rFonts w:asciiTheme="minorHAnsi" w:eastAsia="Garamond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Sales</w:t>
            </w:r>
          </w:p>
        </w:tc>
        <w:tc>
          <w:tcPr>
            <w:tcW w:w="4252" w:type="dxa"/>
          </w:tcPr>
          <w:p w14:paraId="6A9B1BD5" w14:textId="77777777" w:rsidR="000D1B61" w:rsidRPr="0031620E" w:rsidRDefault="0031620E" w:rsidP="0031620E">
            <w:pPr>
              <w:spacing w:before="14"/>
              <w:ind w:left="656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 xml:space="preserve">  </w:t>
            </w:r>
            <w:r w:rsidRPr="0031620E">
              <w:rPr>
                <w:rFonts w:asciiTheme="minorHAnsi" w:eastAsia="Segoe MDL2 Assets" w:hAnsiTheme="minorHAnsi" w:cstheme="minorHAnsi"/>
                <w:spacing w:val="5"/>
                <w:w w:val="4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Long</w:t>
            </w:r>
            <w:r w:rsidRPr="0031620E">
              <w:rPr>
                <w:rFonts w:asciiTheme="minorHAnsi" w:eastAsia="Garamond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erm</w:t>
            </w:r>
            <w:r w:rsidRPr="0031620E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R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e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lati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31620E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sh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p</w:t>
            </w:r>
            <w:r w:rsidRPr="0031620E">
              <w:rPr>
                <w:rFonts w:asciiTheme="minorHAnsi" w:eastAsia="Garamond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Bu</w:t>
            </w:r>
            <w:r w:rsidRPr="0031620E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</w:rPr>
              <w:t>lding</w:t>
            </w:r>
          </w:p>
        </w:tc>
        <w:tc>
          <w:tcPr>
            <w:tcW w:w="1828" w:type="dxa"/>
            <w:vMerge/>
          </w:tcPr>
          <w:p w14:paraId="5B87B93B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1B61" w:rsidRPr="0031620E" w14:paraId="57D634D8" w14:textId="77777777" w:rsidTr="0031620E">
        <w:trPr>
          <w:trHeight w:hRule="exact" w:val="422"/>
        </w:trPr>
        <w:tc>
          <w:tcPr>
            <w:tcW w:w="4082" w:type="dxa"/>
          </w:tcPr>
          <w:p w14:paraId="455D9AD5" w14:textId="77777777" w:rsidR="000D1B61" w:rsidRPr="0031620E" w:rsidRDefault="0031620E" w:rsidP="0031620E">
            <w:pPr>
              <w:spacing w:before="6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Wine</w:t>
            </w:r>
            <w:r w:rsidRPr="0031620E">
              <w:rPr>
                <w:rFonts w:asciiTheme="minorHAnsi" w:hAnsiTheme="minorHAnsi" w:cstheme="minorHAnsi"/>
                <w:b/>
                <w:spacing w:val="8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r w:rsidRPr="0031620E">
              <w:rPr>
                <w:rFonts w:asciiTheme="minorHAnsi" w:hAnsiTheme="minorHAnsi" w:cstheme="minorHAnsi"/>
                <w:b/>
                <w:spacing w:val="2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Spiri</w:t>
            </w:r>
            <w:r w:rsidRPr="0031620E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t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s</w:t>
            </w:r>
            <w:r w:rsidRPr="0031620E">
              <w:rPr>
                <w:rFonts w:asciiTheme="minorHAnsi" w:hAnsiTheme="minorHAnsi" w:cstheme="minorHAnsi"/>
                <w:b/>
                <w:spacing w:val="15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hAnsiTheme="minorHAnsi" w:cstheme="minorHAnsi"/>
                <w:b/>
                <w:sz w:val="22"/>
                <w:szCs w:val="22"/>
              </w:rPr>
              <w:t>Sales</w:t>
            </w:r>
            <w:r w:rsidRPr="0031620E">
              <w:rPr>
                <w:rFonts w:asciiTheme="minorHAnsi" w:hAnsiTheme="minorHAnsi" w:cstheme="minorHAnsi"/>
                <w:b/>
                <w:spacing w:val="36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hAnsiTheme="minorHAnsi" w:cstheme="minorHAnsi"/>
                <w:b/>
                <w:w w:val="106"/>
                <w:sz w:val="22"/>
                <w:szCs w:val="22"/>
              </w:rPr>
              <w:t>Experience</w:t>
            </w:r>
          </w:p>
        </w:tc>
        <w:tc>
          <w:tcPr>
            <w:tcW w:w="4252" w:type="dxa"/>
          </w:tcPr>
          <w:p w14:paraId="3309A4DD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8" w:type="dxa"/>
          </w:tcPr>
          <w:p w14:paraId="14067C2B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D1B61" w:rsidRPr="0031620E" w14:paraId="56ACD678" w14:textId="77777777" w:rsidTr="0031620E">
        <w:trPr>
          <w:trHeight w:hRule="exact" w:val="643"/>
        </w:trPr>
        <w:tc>
          <w:tcPr>
            <w:tcW w:w="4082" w:type="dxa"/>
          </w:tcPr>
          <w:p w14:paraId="4FB61749" w14:textId="77777777" w:rsidR="000D1B61" w:rsidRPr="0031620E" w:rsidRDefault="0031620E" w:rsidP="0031620E">
            <w:pPr>
              <w:spacing w:before="76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DeLeon</w:t>
            </w:r>
            <w:r w:rsidRPr="0031620E">
              <w:rPr>
                <w:rFonts w:asciiTheme="minorHAnsi" w:eastAsia="Garamond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Tequila,</w:t>
            </w:r>
            <w:r w:rsidRPr="0031620E">
              <w:rPr>
                <w:rFonts w:asciiTheme="minorHAnsi" w:eastAsia="Garamond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Venice</w:t>
            </w:r>
            <w:r w:rsidRPr="0031620E">
              <w:rPr>
                <w:rFonts w:asciiTheme="minorHAnsi" w:eastAsia="Garamond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Beach,</w:t>
            </w:r>
            <w:r w:rsidRPr="0031620E">
              <w:rPr>
                <w:rFonts w:asciiTheme="minorHAnsi" w:eastAsia="Garamond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CA</w:t>
            </w:r>
          </w:p>
          <w:p w14:paraId="17A83D0A" w14:textId="77777777" w:rsidR="000D1B61" w:rsidRPr="0031620E" w:rsidRDefault="0031620E" w:rsidP="0031620E">
            <w:pPr>
              <w:spacing w:before="25"/>
              <w:ind w:left="40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Sales</w:t>
            </w:r>
            <w:r w:rsidRPr="0031620E">
              <w:rPr>
                <w:rFonts w:asciiTheme="minorHAnsi" w:eastAsia="Garamond" w:hAnsiTheme="minorHAnsi" w:cstheme="minorHAnsi"/>
                <w:spacing w:val="-5"/>
                <w:sz w:val="22"/>
                <w:szCs w:val="22"/>
                <w:u w:val="single" w:color="000000"/>
              </w:rPr>
              <w:t xml:space="preserve"> </w:t>
            </w:r>
            <w:r w:rsidRPr="0031620E">
              <w:rPr>
                <w:rFonts w:asciiTheme="minorHAnsi" w:eastAsia="Garamond" w:hAnsiTheme="minorHAnsi" w:cstheme="minorHAnsi"/>
                <w:sz w:val="22"/>
                <w:szCs w:val="22"/>
                <w:u w:val="single" w:color="000000"/>
              </w:rPr>
              <w:t>Manager</w:t>
            </w:r>
          </w:p>
        </w:tc>
        <w:tc>
          <w:tcPr>
            <w:tcW w:w="4252" w:type="dxa"/>
          </w:tcPr>
          <w:p w14:paraId="2C3A633A" w14:textId="77777777" w:rsidR="000D1B61" w:rsidRPr="0031620E" w:rsidRDefault="000D1B61" w:rsidP="0031620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28" w:type="dxa"/>
          </w:tcPr>
          <w:p w14:paraId="56FD838F" w14:textId="77777777" w:rsidR="000D1B61" w:rsidRPr="0031620E" w:rsidRDefault="0031620E" w:rsidP="0031620E">
            <w:pPr>
              <w:spacing w:before="76"/>
              <w:ind w:left="618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2010-Pr</w:t>
            </w:r>
            <w:r w:rsidRPr="0031620E">
              <w:rPr>
                <w:rFonts w:asciiTheme="minorHAnsi" w:eastAsia="Garamond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31620E">
              <w:rPr>
                <w:rFonts w:asciiTheme="minorHAnsi" w:eastAsia="Garamond" w:hAnsiTheme="minorHAnsi" w:cstheme="minorHAnsi"/>
                <w:b/>
                <w:sz w:val="22"/>
                <w:szCs w:val="22"/>
              </w:rPr>
              <w:t>sent</w:t>
            </w:r>
          </w:p>
        </w:tc>
      </w:tr>
    </w:tbl>
    <w:p w14:paraId="3FACAB69" w14:textId="77777777" w:rsidR="000D1B61" w:rsidRPr="0031620E" w:rsidRDefault="0031620E" w:rsidP="0031620E">
      <w:pPr>
        <w:ind w:left="160" w:right="12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Res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ons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le </w:t>
      </w:r>
      <w:r w:rsidRPr="0031620E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for </w:t>
      </w:r>
      <w:r w:rsidRPr="0031620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busi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ess </w:t>
      </w:r>
      <w:r w:rsidRPr="0031620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develop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1620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and </w:t>
      </w:r>
      <w:r w:rsidRPr="0031620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sales </w:t>
      </w:r>
      <w:r w:rsidRPr="0031620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grow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h </w:t>
      </w:r>
      <w:r w:rsidRPr="0031620E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wi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n </w:t>
      </w:r>
      <w:r w:rsidRPr="0031620E">
        <w:rPr>
          <w:rFonts w:asciiTheme="minorHAnsi" w:eastAsia="Garamond" w:hAnsiTheme="minorHAnsi" w:cstheme="minorHAnsi"/>
          <w:spacing w:val="21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terr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y. </w:t>
      </w:r>
      <w:r w:rsidRPr="0031620E">
        <w:rPr>
          <w:rFonts w:asciiTheme="minorHAnsi" w:eastAsia="Garamond" w:hAnsiTheme="minorHAnsi" w:cstheme="minorHAnsi"/>
          <w:spacing w:val="20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Pers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ally </w:t>
      </w:r>
      <w:r w:rsidRPr="0031620E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mpl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me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t </w:t>
      </w:r>
      <w:r w:rsidRPr="0031620E">
        <w:rPr>
          <w:rFonts w:asciiTheme="minorHAnsi" w:eastAsia="Garamond" w:hAnsiTheme="minorHAnsi" w:cstheme="minorHAnsi"/>
          <w:spacing w:val="18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an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d </w:t>
      </w:r>
      <w:r w:rsidRPr="0031620E">
        <w:rPr>
          <w:rFonts w:asciiTheme="minorHAnsi" w:eastAsia="Garamond" w:hAnsiTheme="minorHAnsi" w:cstheme="minorHAnsi"/>
          <w:spacing w:val="24"/>
          <w:position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position w:val="1"/>
          <w:sz w:val="22"/>
          <w:szCs w:val="22"/>
        </w:rPr>
        <w:t>oversee</w:t>
      </w:r>
    </w:p>
    <w:p w14:paraId="5E38B19C" w14:textId="77777777" w:rsidR="000D1B61" w:rsidRPr="0031620E" w:rsidRDefault="0031620E" w:rsidP="0031620E">
      <w:pPr>
        <w:spacing w:before="25"/>
        <w:ind w:left="16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posit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</w:t>
      </w:r>
      <w:r w:rsidRPr="0031620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high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spirit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ored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ents,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etail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andisi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 and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cel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ty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ces.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Educate retai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mixol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gists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plac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t.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Follow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hi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ofile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individuals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isfac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 levels</w:t>
      </w:r>
      <w:r w:rsidRPr="0031620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ther</w:t>
      </w:r>
      <w:r w:rsidRPr="0031620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</w:t>
      </w:r>
      <w:r w:rsidRPr="0031620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the</w:t>
      </w:r>
      <w:r w:rsidRPr="0031620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nd.</w:t>
      </w:r>
      <w:r w:rsidRPr="0031620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wered</w:t>
      </w:r>
      <w:r w:rsidRPr="0031620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resolve</w:t>
      </w:r>
      <w:r w:rsidRPr="0031620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ny</w:t>
      </w:r>
      <w:r w:rsidRPr="0031620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1620E">
        <w:rPr>
          <w:rFonts w:asciiTheme="minorHAnsi" w:eastAsia="Garamond" w:hAnsiTheme="minorHAnsi" w:cstheme="minorHAnsi"/>
          <w:sz w:val="22"/>
          <w:szCs w:val="22"/>
        </w:rPr>
        <w:t>stomer</w:t>
      </w:r>
      <w:r w:rsidRPr="0031620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diss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tisfa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n.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</w:t>
      </w:r>
      <w:r w:rsidRPr="0031620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clie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voc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 with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 on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pric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erms.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curre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tly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31620E">
        <w:rPr>
          <w:rFonts w:asciiTheme="minorHAnsi" w:eastAsia="Garamond" w:hAnsiTheme="minorHAnsi" w:cstheme="minorHAnsi"/>
          <w:sz w:val="22"/>
          <w:szCs w:val="22"/>
        </w:rPr>
        <w:t>age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first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inte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cess, including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rts,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quotas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goals.</w:t>
      </w:r>
    </w:p>
    <w:p w14:paraId="40029F0A" w14:textId="77777777" w:rsidR="000D1B61" w:rsidRPr="0031620E" w:rsidRDefault="000D1B61" w:rsidP="0031620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F9C15A7" w14:textId="77777777" w:rsidR="000D1B61" w:rsidRPr="0031620E" w:rsidRDefault="0031620E" w:rsidP="0031620E">
      <w:pPr>
        <w:ind w:left="160" w:right="12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Southern</w:t>
      </w:r>
      <w:r w:rsidRPr="0031620E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Wine</w:t>
      </w:r>
      <w:r w:rsidRPr="0031620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Spirits,</w:t>
      </w:r>
      <w:r w:rsidRPr="0031620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Cerritos,</w:t>
      </w:r>
      <w:r w:rsidRPr="0031620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4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2003-2007</w:t>
      </w:r>
    </w:p>
    <w:p w14:paraId="61F78B65" w14:textId="77777777" w:rsidR="000D1B61" w:rsidRPr="0031620E" w:rsidRDefault="0031620E" w:rsidP="0031620E">
      <w:pPr>
        <w:spacing w:before="25"/>
        <w:ind w:left="160" w:right="84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Sales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pre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se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tive</w:t>
      </w:r>
    </w:p>
    <w:p w14:paraId="70AB98D3" w14:textId="77777777" w:rsidR="000D1B61" w:rsidRPr="0031620E" w:rsidRDefault="0031620E" w:rsidP="0031620E">
      <w:pPr>
        <w:spacing w:before="25"/>
        <w:ind w:left="160" w:right="121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hAnsiTheme="minorHAnsi" w:cstheme="minorHAnsi"/>
          <w:sz w:val="22"/>
          <w:szCs w:val="22"/>
        </w:rPr>
        <w:pict w14:anchorId="7AA61F24">
          <v:group id="_x0000_s1028" style="position:absolute;left:0;text-align:left;margin-left:52.5pt;margin-top:114.85pt;width:507pt;height:0;z-index:-251658752;mso-position-horizontal-relative:page" coordorigin="1050,2297" coordsize="10140,0">
            <v:shape id="_x0000_s1029" style="position:absolute;left:1050;top:2297;width:10140;height:0" coordorigin="1050,2297" coordsize="10140,0" path="m1050,2297r10140,e" filled="f" strokeweight=".58pt">
              <v:path arrowok="t"/>
            </v:shape>
            <w10:wrap anchorx="page"/>
          </v:group>
        </w:pict>
      </w:r>
      <w:r w:rsidRPr="0031620E">
        <w:rPr>
          <w:rFonts w:asciiTheme="minorHAnsi" w:eastAsia="Garamond" w:hAnsiTheme="minorHAnsi" w:cstheme="minorHAnsi"/>
          <w:sz w:val="22"/>
          <w:szCs w:val="22"/>
        </w:rPr>
        <w:t>Made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regular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calls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esignated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unts to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ell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roduct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ltiva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satis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z w:val="22"/>
          <w:szCs w:val="22"/>
        </w:rPr>
        <w:t>.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Deve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stra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for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rtfol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t.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product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rough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suc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sful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pres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ions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uct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 pr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featu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. Saw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risis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od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meet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90%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division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s were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off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4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%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due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product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availability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issues. 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mplemented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company’s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first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integrated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marketing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campai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. Eliminated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aste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opt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mizing customer deli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eries. Increased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total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dollar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lume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nearly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30%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through aggressive 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g,  and 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hieved 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highest 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per 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ore 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and 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spir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case 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ts. 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Nom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for 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 rep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tive</w:t>
      </w:r>
      <w:r w:rsidRPr="0031620E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six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times.</w:t>
      </w:r>
    </w:p>
    <w:p w14:paraId="0212CF84" w14:textId="77777777" w:rsidR="000D1B61" w:rsidRPr="0031620E" w:rsidRDefault="000D1B61" w:rsidP="0031620E">
      <w:pPr>
        <w:rPr>
          <w:rFonts w:asciiTheme="minorHAnsi" w:hAnsiTheme="minorHAnsi" w:cstheme="minorHAnsi"/>
          <w:sz w:val="22"/>
          <w:szCs w:val="22"/>
        </w:rPr>
      </w:pPr>
    </w:p>
    <w:p w14:paraId="26AFADFB" w14:textId="77777777" w:rsidR="000D1B61" w:rsidRPr="0031620E" w:rsidRDefault="000D1B61" w:rsidP="0031620E">
      <w:pPr>
        <w:rPr>
          <w:rFonts w:asciiTheme="minorHAnsi" w:hAnsiTheme="minorHAnsi" w:cstheme="minorHAnsi"/>
          <w:sz w:val="22"/>
          <w:szCs w:val="22"/>
        </w:rPr>
      </w:pPr>
    </w:p>
    <w:p w14:paraId="3CB24469" w14:textId="77777777" w:rsidR="000D1B61" w:rsidRPr="0031620E" w:rsidRDefault="0031620E" w:rsidP="0031620E">
      <w:pPr>
        <w:ind w:left="160" w:right="7401"/>
        <w:jc w:val="both"/>
        <w:rPr>
          <w:rFonts w:asciiTheme="minorHAnsi" w:hAnsiTheme="minorHAnsi" w:cstheme="minorHAnsi"/>
          <w:sz w:val="22"/>
          <w:szCs w:val="22"/>
        </w:rPr>
      </w:pPr>
      <w:r w:rsidRPr="0031620E">
        <w:rPr>
          <w:rFonts w:asciiTheme="minorHAnsi" w:hAnsiTheme="minorHAnsi" w:cstheme="minorHAnsi"/>
          <w:b/>
          <w:sz w:val="22"/>
          <w:szCs w:val="22"/>
        </w:rPr>
        <w:t>Ad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31620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31620E">
        <w:rPr>
          <w:rFonts w:asciiTheme="minorHAnsi" w:hAnsiTheme="minorHAnsi" w:cstheme="minorHAnsi"/>
          <w:b/>
          <w:sz w:val="22"/>
          <w:szCs w:val="22"/>
        </w:rPr>
        <w:t>tio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31620E">
        <w:rPr>
          <w:rFonts w:asciiTheme="minorHAnsi" w:hAnsiTheme="minorHAnsi" w:cstheme="minorHAnsi"/>
          <w:b/>
          <w:sz w:val="22"/>
          <w:szCs w:val="22"/>
        </w:rPr>
        <w:t>al</w:t>
      </w:r>
      <w:r w:rsidRPr="0031620E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Sal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31620E">
        <w:rPr>
          <w:rFonts w:asciiTheme="minorHAnsi" w:hAnsiTheme="minorHAnsi" w:cstheme="minorHAnsi"/>
          <w:b/>
          <w:sz w:val="22"/>
          <w:szCs w:val="22"/>
        </w:rPr>
        <w:t>s</w:t>
      </w:r>
      <w:r w:rsidRPr="0031620E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w w:val="106"/>
          <w:sz w:val="22"/>
          <w:szCs w:val="22"/>
        </w:rPr>
        <w:t>Experience</w:t>
      </w:r>
    </w:p>
    <w:p w14:paraId="1DF752E7" w14:textId="77777777" w:rsidR="000D1B61" w:rsidRPr="0031620E" w:rsidRDefault="000D1B61" w:rsidP="0031620E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4342AD4" w14:textId="77777777" w:rsidR="000D1B61" w:rsidRPr="0031620E" w:rsidRDefault="0031620E" w:rsidP="0031620E">
      <w:pPr>
        <w:ind w:left="160" w:right="12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Intern</w:t>
      </w:r>
      <w:r w:rsidRPr="0031620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MegaMeeting,</w:t>
      </w:r>
      <w:r w:rsidRPr="0031620E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Inc.,</w:t>
      </w:r>
      <w:r w:rsidRPr="0031620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Sherman</w:t>
      </w:r>
      <w:r w:rsidRPr="0031620E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Oaks,</w:t>
      </w:r>
      <w:r w:rsidRPr="0031620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4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2009-2010</w:t>
      </w:r>
    </w:p>
    <w:p w14:paraId="505BE8B9" w14:textId="77777777" w:rsidR="000D1B61" w:rsidRPr="0031620E" w:rsidRDefault="0031620E" w:rsidP="0031620E">
      <w:pPr>
        <w:spacing w:before="25"/>
        <w:ind w:left="160" w:right="7904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Inside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Sales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Repre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  <w:u w:val="single" w:color="000000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entative</w:t>
      </w:r>
    </w:p>
    <w:p w14:paraId="70FBD5A6" w14:textId="77777777" w:rsidR="000D1B61" w:rsidRPr="0031620E" w:rsidRDefault="0031620E" w:rsidP="0031620E">
      <w:pPr>
        <w:spacing w:before="25"/>
        <w:ind w:left="160" w:right="124"/>
        <w:jc w:val="both"/>
        <w:rPr>
          <w:rFonts w:asciiTheme="minorHAnsi" w:eastAsia="Garamond" w:hAnsiTheme="minorHAnsi" w:cstheme="minorHAnsi"/>
          <w:sz w:val="22"/>
          <w:szCs w:val="22"/>
        </w:rPr>
        <w:sectPr w:rsidR="000D1B61" w:rsidRPr="0031620E">
          <w:pgSz w:w="12240" w:h="15840"/>
          <w:pgMar w:top="1120" w:right="920" w:bottom="280" w:left="920" w:header="720" w:footer="720" w:gutter="0"/>
          <w:cols w:space="720"/>
        </w:sectPr>
      </w:pPr>
      <w:r w:rsidRPr="0031620E">
        <w:rPr>
          <w:rFonts w:asciiTheme="minorHAnsi" w:eastAsia="Garamond" w:hAnsiTheme="minorHAnsi" w:cstheme="minorHAnsi"/>
          <w:sz w:val="22"/>
          <w:szCs w:val="22"/>
        </w:rPr>
        <w:t>Sold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small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medium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bus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ness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num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on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ervices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oducts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based upon</w:t>
      </w:r>
      <w:r w:rsidRPr="0031620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tive</w:t>
      </w:r>
      <w:r w:rsidRPr="0031620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clie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ts’</w:t>
      </w:r>
      <w:r w:rsidRPr="0031620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eeds</w:t>
      </w:r>
      <w:r w:rsidRPr="0031620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goa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s.</w:t>
      </w:r>
      <w:r w:rsidRPr="0031620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Mainta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ned</w:t>
      </w:r>
      <w:r w:rsidRPr="0031620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80%</w:t>
      </w:r>
      <w:r w:rsidRPr="0031620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tent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rate</w:t>
      </w:r>
      <w:r w:rsidRPr="0031620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</w:t>
      </w:r>
      <w:r w:rsidRPr="0031620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underst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nding</w:t>
      </w:r>
      <w:r w:rsidRPr="0031620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ents’</w:t>
      </w:r>
      <w:r w:rsidRPr="0031620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needs and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aking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pp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opr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z w:val="22"/>
          <w:szCs w:val="22"/>
        </w:rPr>
        <w:t>s.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tly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sible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for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y’s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evenue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tin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Amer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08403659" w14:textId="77777777" w:rsidR="000D1B61" w:rsidRPr="0031620E" w:rsidRDefault="0031620E" w:rsidP="0031620E">
      <w:pPr>
        <w:spacing w:before="70"/>
        <w:ind w:left="120" w:right="87"/>
        <w:jc w:val="both"/>
        <w:rPr>
          <w:rFonts w:asciiTheme="minorHAnsi" w:hAnsiTheme="minorHAnsi" w:cstheme="minorHAnsi"/>
          <w:sz w:val="22"/>
          <w:szCs w:val="22"/>
        </w:rPr>
      </w:pPr>
      <w:r w:rsidRPr="0031620E">
        <w:rPr>
          <w:rFonts w:asciiTheme="minorHAnsi" w:hAnsiTheme="minorHAnsi" w:cstheme="minorHAnsi"/>
          <w:sz w:val="22"/>
          <w:szCs w:val="22"/>
        </w:rPr>
        <w:lastRenderedPageBreak/>
        <w:pict w14:anchorId="5205994C">
          <v:group id="_x0000_s1026" style="position:absolute;left:0;text-align:left;margin-left:52.5pt;margin-top:20.2pt;width:507pt;height:0;z-index:-251657728;mso-position-horizontal-relative:page" coordorigin="1050,404" coordsize="10140,0">
            <v:shape id="_x0000_s1027" style="position:absolute;left:1050;top:404;width:10140;height:0" coordorigin="1050,404" coordsize="10140,0" path="m1050,404r10140,e" filled="f" strokeweight=".58pt">
              <v:path arrowok="t"/>
            </v:shape>
            <w10:wrap anchorx="page"/>
          </v:group>
        </w:pict>
      </w:r>
      <w:r w:rsidRPr="0031620E">
        <w:rPr>
          <w:rFonts w:asciiTheme="minorHAnsi" w:hAnsiTheme="minorHAnsi" w:cstheme="minorHAnsi"/>
          <w:b/>
          <w:sz w:val="22"/>
          <w:szCs w:val="22"/>
        </w:rPr>
        <w:t>John</w:t>
      </w:r>
      <w:r w:rsidRPr="0031620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Doe</w:t>
      </w:r>
      <w:r w:rsidRPr="0031620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-</w:t>
      </w:r>
      <w:r w:rsidRPr="0031620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Wine</w:t>
      </w:r>
      <w:r w:rsidRPr="0031620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31620E">
        <w:rPr>
          <w:rFonts w:asciiTheme="minorHAnsi" w:hAnsiTheme="minorHAnsi" w:cstheme="minorHAnsi"/>
          <w:b/>
          <w:sz w:val="22"/>
          <w:szCs w:val="22"/>
        </w:rPr>
        <w:t>nd</w:t>
      </w:r>
      <w:r w:rsidRPr="0031620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31620E">
        <w:rPr>
          <w:rFonts w:asciiTheme="minorHAnsi" w:hAnsiTheme="minorHAnsi" w:cstheme="minorHAnsi"/>
          <w:b/>
          <w:sz w:val="22"/>
          <w:szCs w:val="22"/>
        </w:rPr>
        <w:t>pirits</w:t>
      </w:r>
      <w:r w:rsidRPr="0031620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z w:val="22"/>
          <w:szCs w:val="22"/>
        </w:rPr>
        <w:t>Sales</w:t>
      </w:r>
      <w:r w:rsidRPr="0031620E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w w:val="114"/>
          <w:sz w:val="22"/>
          <w:szCs w:val="22"/>
        </w:rPr>
        <w:t xml:space="preserve">Professional                                                                         </w:t>
      </w:r>
      <w:r w:rsidRPr="0031620E">
        <w:rPr>
          <w:rFonts w:asciiTheme="minorHAnsi" w:hAnsiTheme="minorHAnsi" w:cstheme="minorHAnsi"/>
          <w:b/>
          <w:spacing w:val="56"/>
          <w:w w:val="114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spacing w:val="1"/>
          <w:w w:val="114"/>
          <w:sz w:val="22"/>
          <w:szCs w:val="22"/>
        </w:rPr>
        <w:t>p</w:t>
      </w:r>
      <w:r w:rsidRPr="0031620E">
        <w:rPr>
          <w:rFonts w:asciiTheme="minorHAnsi" w:hAnsiTheme="minorHAnsi" w:cstheme="minorHAnsi"/>
          <w:b/>
          <w:w w:val="114"/>
          <w:sz w:val="22"/>
          <w:szCs w:val="22"/>
        </w:rPr>
        <w:t>age</w:t>
      </w:r>
      <w:r w:rsidRPr="0031620E">
        <w:rPr>
          <w:rFonts w:asciiTheme="minorHAnsi" w:hAnsiTheme="minorHAnsi" w:cstheme="minorHAnsi"/>
          <w:b/>
          <w:spacing w:val="-10"/>
          <w:w w:val="114"/>
          <w:sz w:val="22"/>
          <w:szCs w:val="22"/>
        </w:rPr>
        <w:t xml:space="preserve"> </w:t>
      </w:r>
      <w:r w:rsidRPr="0031620E">
        <w:rPr>
          <w:rFonts w:asciiTheme="minorHAnsi" w:hAnsiTheme="minorHAnsi" w:cstheme="minorHAnsi"/>
          <w:b/>
          <w:w w:val="114"/>
          <w:sz w:val="22"/>
          <w:szCs w:val="22"/>
        </w:rPr>
        <w:t>2</w:t>
      </w:r>
    </w:p>
    <w:p w14:paraId="22719D52" w14:textId="77777777" w:rsidR="000D1B61" w:rsidRPr="0031620E" w:rsidRDefault="000D1B61" w:rsidP="0031620E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AD13F9" w14:textId="77777777" w:rsidR="000D1B61" w:rsidRPr="0031620E" w:rsidRDefault="0031620E" w:rsidP="0031620E">
      <w:pPr>
        <w:ind w:left="12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Euro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  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imin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ting</w:t>
      </w:r>
      <w:r w:rsidRPr="0031620E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guage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cultural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arriers</w:t>
      </w:r>
      <w:r w:rsidRPr="0031620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throu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ish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nguage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trans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of 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 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any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z w:val="22"/>
          <w:szCs w:val="22"/>
        </w:rPr>
        <w:t>ebsite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into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Span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sh.</w:t>
      </w:r>
    </w:p>
    <w:p w14:paraId="39E438B6" w14:textId="77777777" w:rsidR="000D1B61" w:rsidRPr="0031620E" w:rsidRDefault="000D1B61" w:rsidP="0031620E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3605E56" w14:textId="77777777" w:rsidR="000D1B61" w:rsidRPr="0031620E" w:rsidRDefault="0031620E" w:rsidP="0031620E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Metro</w:t>
      </w:r>
      <w:r w:rsidRPr="0031620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Media</w:t>
      </w:r>
      <w:r w:rsidRPr="0031620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Technologi</w:t>
      </w:r>
      <w:r w:rsidRPr="0031620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s,</w:t>
      </w:r>
      <w:r w:rsidRPr="0031620E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Glendale,</w:t>
      </w:r>
      <w:r w:rsidRPr="0031620E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CA                    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2009</w:t>
      </w:r>
    </w:p>
    <w:p w14:paraId="230FAFE8" w14:textId="77777777" w:rsidR="000D1B61" w:rsidRPr="0031620E" w:rsidRDefault="0031620E" w:rsidP="0031620E">
      <w:pPr>
        <w:spacing w:before="23"/>
        <w:ind w:left="120" w:right="814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Spec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al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Events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Director</w:t>
      </w:r>
    </w:p>
    <w:p w14:paraId="2BDC26A2" w14:textId="77777777" w:rsidR="000D1B61" w:rsidRPr="0031620E" w:rsidRDefault="0031620E" w:rsidP="0031620E">
      <w:pPr>
        <w:spacing w:before="25"/>
        <w:ind w:left="120" w:right="8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Played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</w:rPr>
        <w:t>ey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le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op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ing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exec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ting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cial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ents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ate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disp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ay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advertising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any.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tati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 of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 during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pe</w:t>
      </w:r>
      <w:r w:rsidRPr="0031620E">
        <w:rPr>
          <w:rFonts w:asciiTheme="minorHAnsi" w:eastAsia="Garamond" w:hAnsiTheme="minorHAnsi" w:cstheme="minorHAnsi"/>
          <w:sz w:val="22"/>
          <w:szCs w:val="22"/>
        </w:rPr>
        <w:t>cial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whi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had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e.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ted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osp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cts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provided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oduct educat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on. 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evel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ped</w:t>
      </w:r>
      <w:r w:rsidRPr="0031620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key 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relat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hips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with 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lleg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ate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hlet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c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direc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ors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spo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ts 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siona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, resulting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nearly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20%</w:t>
      </w:r>
      <w:r w:rsidRPr="0031620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year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over</w:t>
      </w:r>
      <w:r w:rsidRPr="0031620E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year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growth</w:t>
      </w:r>
      <w:r w:rsidRPr="0031620E">
        <w:rPr>
          <w:rFonts w:asciiTheme="minorHAnsi" w:eastAsia="Garamond" w:hAnsiTheme="minorHAnsi" w:cstheme="minorHAnsi"/>
          <w:spacing w:val="5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blish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5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5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previously</w:t>
      </w:r>
      <w:r w:rsidRPr="0031620E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untapped</w:t>
      </w:r>
      <w:r w:rsidRPr="0031620E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arket. Institu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new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ols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min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ting</w:t>
      </w:r>
      <w:r w:rsidRPr="0031620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edunda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busi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ess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travel.</w:t>
      </w:r>
    </w:p>
    <w:p w14:paraId="37C2D60A" w14:textId="77777777" w:rsidR="000D1B61" w:rsidRPr="0031620E" w:rsidRDefault="000D1B61" w:rsidP="0031620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89A1885" w14:textId="77777777" w:rsidR="000D1B61" w:rsidRPr="0031620E" w:rsidRDefault="0031620E" w:rsidP="0031620E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ReachLocal,</w:t>
      </w:r>
      <w:r w:rsidRPr="0031620E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Woodland</w:t>
      </w:r>
      <w:r w:rsidRPr="0031620E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Hills,</w:t>
      </w:r>
      <w:r w:rsidRPr="0031620E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3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2007-2008</w:t>
      </w:r>
    </w:p>
    <w:p w14:paraId="5AAB8CD1" w14:textId="77777777" w:rsidR="000D1B61" w:rsidRPr="0031620E" w:rsidRDefault="0031620E" w:rsidP="0031620E">
      <w:pPr>
        <w:spacing w:before="25"/>
        <w:ind w:left="120" w:right="757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Inte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  <w:u w:val="single" w:color="000000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t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Mar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eting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nsult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nt</w:t>
      </w:r>
    </w:p>
    <w:p w14:paraId="02461A5A" w14:textId="77777777" w:rsidR="000D1B61" w:rsidRPr="0031620E" w:rsidRDefault="0031620E" w:rsidP="0031620E">
      <w:pPr>
        <w:spacing w:before="25"/>
        <w:ind w:left="120" w:right="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nsulted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small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edium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busin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ss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owners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ab</w:t>
      </w:r>
      <w:r w:rsidRPr="0031620E">
        <w:rPr>
          <w:rFonts w:asciiTheme="minorHAnsi" w:eastAsia="Garamond" w:hAnsiTheme="minorHAnsi" w:cstheme="minorHAnsi"/>
          <w:sz w:val="22"/>
          <w:szCs w:val="22"/>
        </w:rPr>
        <w:t>out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their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g needs. </w:t>
      </w:r>
      <w:r w:rsidRPr="0031620E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Educated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existing clients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ailab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marketing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lut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,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search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engine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advertising,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search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engine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timiz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z w:val="22"/>
          <w:szCs w:val="22"/>
        </w:rPr>
        <w:t>, display advertising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track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lu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tions.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Built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ex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anded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ok of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busi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und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rs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anding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nts’ ch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 making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ri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te,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tive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arket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g,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advertis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g,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men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s to</w:t>
      </w:r>
      <w:r w:rsidRPr="0031620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eir</w:t>
      </w:r>
      <w:r w:rsidRPr="0031620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e pres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e.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sed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nearly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7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31620E">
        <w:rPr>
          <w:rFonts w:asciiTheme="minorHAnsi" w:eastAsia="Garamond" w:hAnsiTheme="minorHAnsi" w:cstheme="minorHAnsi"/>
          <w:sz w:val="22"/>
          <w:szCs w:val="22"/>
        </w:rPr>
        <w:t>% of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leads th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ugh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ell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erPo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li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webi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ar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s.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d new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oy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all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ects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y’s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cess,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resea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ch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hodo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ogies</w:t>
      </w:r>
      <w:r w:rsidRPr="0031620E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time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</w:t>
      </w:r>
      <w:r w:rsidRPr="0031620E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ct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ns.</w:t>
      </w:r>
    </w:p>
    <w:p w14:paraId="566D9BCD" w14:textId="77777777" w:rsidR="000D1B61" w:rsidRPr="0031620E" w:rsidRDefault="000D1B61" w:rsidP="0031620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5FEEEA7" w14:textId="77777777" w:rsidR="000D1B61" w:rsidRPr="0031620E" w:rsidRDefault="0031620E" w:rsidP="0031620E">
      <w:pPr>
        <w:ind w:left="120" w:right="87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TMG</w:t>
      </w:r>
      <w:r w:rsidRPr="0031620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Solutions,</w:t>
      </w:r>
      <w:r w:rsidRPr="0031620E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Dallas,</w:t>
      </w:r>
      <w:r w:rsidRPr="0031620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4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1998-2002</w:t>
      </w:r>
    </w:p>
    <w:p w14:paraId="60164BB7" w14:textId="77777777" w:rsidR="000D1B61" w:rsidRPr="0031620E" w:rsidRDefault="0031620E" w:rsidP="0031620E">
      <w:pPr>
        <w:spacing w:before="25"/>
        <w:ind w:left="120" w:right="707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Inside/Outside</w:t>
      </w:r>
      <w:r w:rsidRPr="0031620E">
        <w:rPr>
          <w:rFonts w:asciiTheme="minorHAnsi" w:eastAsia="Garamond" w:hAnsiTheme="minorHAnsi" w:cstheme="minorHAnsi"/>
          <w:spacing w:val="-13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Sales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Repre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  <w:u w:val="single" w:color="000000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entati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  <w:u w:val="single" w:color="000000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</w:p>
    <w:p w14:paraId="52639D85" w14:textId="77777777" w:rsidR="000D1B61" w:rsidRPr="0031620E" w:rsidRDefault="0031620E" w:rsidP="0031620E">
      <w:pPr>
        <w:spacing w:before="25"/>
        <w:ind w:left="120" w:right="83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Sold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rr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produ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alf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act cus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ers. 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cr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ased 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oduct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ne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ugh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vati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rketing of</w:t>
      </w:r>
      <w:r w:rsidRPr="0031620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oduct</w:t>
      </w:r>
      <w:r w:rsidRPr="0031620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ons</w:t>
      </w:r>
      <w:r w:rsidRPr="0031620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ers.</w:t>
      </w:r>
      <w:r w:rsidRPr="0031620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ted</w:t>
      </w:r>
      <w:r w:rsidRPr="0031620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es-or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ted</w:t>
      </w:r>
      <w:r w:rsidRPr="0031620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ven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ory</w:t>
      </w:r>
      <w:r w:rsidRPr="0031620E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yst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at</w:t>
      </w:r>
      <w:r w:rsidRPr="0031620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</w:t>
      </w:r>
      <w:r w:rsidRPr="0031620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15%</w:t>
      </w:r>
      <w:r w:rsidRPr="0031620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quar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</w:t>
      </w:r>
      <w:r w:rsidRPr="0031620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over quarter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cr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31620E">
        <w:rPr>
          <w:rFonts w:asciiTheme="minorHAnsi" w:eastAsia="Garamond" w:hAnsiTheme="minorHAnsi" w:cstheme="minorHAnsi"/>
          <w:sz w:val="22"/>
          <w:szCs w:val="22"/>
        </w:rPr>
        <w:t>se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sales.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evel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ped 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w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relat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hips with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etail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unts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by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nd</w:t>
      </w:r>
      <w:r w:rsidRPr="0031620E">
        <w:rPr>
          <w:rFonts w:asciiTheme="minorHAnsi" w:eastAsia="Garamond" w:hAnsiTheme="minorHAnsi" w:cstheme="minorHAnsi"/>
          <w:sz w:val="22"/>
          <w:szCs w:val="22"/>
        </w:rPr>
        <w:t>ling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insura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produ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ts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ongside 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any’s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erings.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Taught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effe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tive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techniques</w:t>
      </w:r>
      <w:r w:rsidRPr="0031620E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associates.</w:t>
      </w:r>
    </w:p>
    <w:p w14:paraId="529EE2B0" w14:textId="77777777" w:rsidR="000D1B61" w:rsidRPr="0031620E" w:rsidRDefault="000D1B61" w:rsidP="0031620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46B5EF1" w14:textId="77777777" w:rsidR="000D1B61" w:rsidRPr="0031620E" w:rsidRDefault="0031620E" w:rsidP="0031620E">
      <w:pPr>
        <w:ind w:left="120" w:right="89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b/>
          <w:sz w:val="22"/>
          <w:szCs w:val="22"/>
        </w:rPr>
        <w:t>Canon</w:t>
      </w:r>
      <w:r w:rsidRPr="0031620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USA,</w:t>
      </w:r>
      <w:r w:rsidRPr="0031620E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Irvine,</w:t>
      </w:r>
      <w:r w:rsidRPr="0031620E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31620E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b/>
          <w:sz w:val="22"/>
          <w:szCs w:val="22"/>
        </w:rPr>
        <w:t>1995-1998</w:t>
      </w:r>
    </w:p>
    <w:p w14:paraId="162617B3" w14:textId="77777777" w:rsidR="000D1B61" w:rsidRPr="0031620E" w:rsidRDefault="0031620E" w:rsidP="0031620E">
      <w:pPr>
        <w:spacing w:before="25"/>
        <w:ind w:left="120" w:right="7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Senior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F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eld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Sales</w:t>
      </w:r>
      <w:r w:rsidRPr="0031620E">
        <w:rPr>
          <w:rFonts w:asciiTheme="minorHAnsi" w:eastAsia="Garamond" w:hAnsiTheme="minorHAnsi" w:cstheme="minorHAnsi"/>
          <w:spacing w:val="-5"/>
          <w:sz w:val="22"/>
          <w:szCs w:val="22"/>
          <w:u w:val="single" w:color="000000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pre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  <w:u w:val="single" w:color="000000"/>
        </w:rPr>
        <w:t>nt</w:t>
      </w:r>
      <w:r w:rsidRPr="0031620E">
        <w:rPr>
          <w:rFonts w:asciiTheme="minorHAnsi" w:eastAsia="Garamond" w:hAnsiTheme="minorHAnsi" w:cstheme="minorHAnsi"/>
          <w:sz w:val="22"/>
          <w:szCs w:val="22"/>
          <w:u w:val="single" w:color="000000"/>
        </w:rPr>
        <w:t>ative</w:t>
      </w:r>
    </w:p>
    <w:p w14:paraId="4E67E0D4" w14:textId="77777777" w:rsidR="000D1B61" w:rsidRPr="0031620E" w:rsidRDefault="0031620E" w:rsidP="0031620E">
      <w:pPr>
        <w:spacing w:before="25"/>
        <w:ind w:left="120" w:right="8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31620E">
        <w:rPr>
          <w:rFonts w:asciiTheme="minorHAnsi" w:eastAsia="Garamond" w:hAnsiTheme="minorHAnsi" w:cstheme="minorHAnsi"/>
          <w:sz w:val="22"/>
          <w:szCs w:val="22"/>
        </w:rPr>
        <w:t>Prese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ted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mag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solutions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whole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ale c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sto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ers.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rmed pro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31620E">
        <w:rPr>
          <w:rFonts w:asciiTheme="minorHAnsi" w:eastAsia="Garamond" w:hAnsiTheme="minorHAnsi" w:cstheme="minorHAnsi"/>
          <w:sz w:val="22"/>
          <w:szCs w:val="22"/>
        </w:rPr>
        <w:t>ts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cli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curr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nt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ma</w:t>
      </w:r>
      <w:r w:rsidRPr="0031620E">
        <w:rPr>
          <w:rFonts w:asciiTheme="minorHAnsi" w:eastAsia="Garamond" w:hAnsiTheme="minorHAnsi" w:cstheme="minorHAnsi"/>
          <w:sz w:val="22"/>
          <w:szCs w:val="22"/>
        </w:rPr>
        <w:t>rketing campai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s,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promotions</w:t>
      </w:r>
      <w:r w:rsidRPr="0031620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recalls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 pos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tion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their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retail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tomers.</w:t>
      </w:r>
      <w:r w:rsidRPr="0031620E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Used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superior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commun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cation</w:t>
      </w:r>
      <w:r w:rsidRPr="0031620E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skills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act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 liaison</w:t>
      </w:r>
      <w:r w:rsidRPr="0031620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b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tw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ail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cus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mers</w:t>
      </w:r>
      <w:r w:rsidRPr="0031620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po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ate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31620E">
        <w:rPr>
          <w:rFonts w:asciiTheme="minorHAnsi" w:eastAsia="Garamond" w:hAnsiTheme="minorHAnsi" w:cstheme="minorHAnsi"/>
          <w:sz w:val="22"/>
          <w:szCs w:val="22"/>
        </w:rPr>
        <w:t>nu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z w:val="22"/>
          <w:szCs w:val="22"/>
        </w:rPr>
        <w:t>actu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 xml:space="preserve">er.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31620E">
        <w:rPr>
          <w:rFonts w:asciiTheme="minorHAnsi" w:eastAsia="Garamond" w:hAnsiTheme="minorHAnsi" w:cstheme="minorHAnsi"/>
          <w:sz w:val="22"/>
          <w:szCs w:val="22"/>
        </w:rPr>
        <w:t>ucted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oduct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tra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ni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ng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secr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 prog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ams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id</w:t>
      </w:r>
      <w:r w:rsidRPr="0031620E">
        <w:rPr>
          <w:rFonts w:asciiTheme="minorHAnsi" w:eastAsia="Garamond" w:hAnsiTheme="minorHAnsi" w:cstheme="minorHAnsi"/>
          <w:sz w:val="22"/>
          <w:szCs w:val="22"/>
        </w:rPr>
        <w:t>enti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z w:val="22"/>
          <w:szCs w:val="22"/>
        </w:rPr>
        <w:t>y</w:t>
      </w:r>
      <w:r w:rsidRPr="0031620E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and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31620E">
        <w:rPr>
          <w:rFonts w:asciiTheme="minorHAnsi" w:eastAsia="Garamond" w:hAnsiTheme="minorHAnsi" w:cstheme="minorHAnsi"/>
          <w:sz w:val="22"/>
          <w:szCs w:val="22"/>
        </w:rPr>
        <w:t>media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sales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z w:val="22"/>
          <w:szCs w:val="22"/>
        </w:rPr>
        <w:t>hnique</w:t>
      </w:r>
      <w:r w:rsidRPr="0031620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iss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es.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C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nsist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n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ly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ou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z w:val="22"/>
          <w:szCs w:val="22"/>
        </w:rPr>
        <w:t>er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z w:val="22"/>
          <w:szCs w:val="22"/>
        </w:rPr>
        <w:t>ed co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z w:val="22"/>
          <w:szCs w:val="22"/>
        </w:rPr>
        <w:t>ti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o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s</w:t>
      </w:r>
      <w:r w:rsidRPr="0031620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on</w:t>
      </w:r>
      <w:r w:rsidRPr="0031620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31620E">
        <w:rPr>
          <w:rFonts w:asciiTheme="minorHAnsi" w:eastAsia="Garamond" w:hAnsiTheme="minorHAnsi" w:cstheme="minorHAnsi"/>
          <w:sz w:val="22"/>
          <w:szCs w:val="22"/>
        </w:rPr>
        <w:t>e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z w:val="22"/>
          <w:szCs w:val="22"/>
        </w:rPr>
        <w:t>ail</w:t>
      </w:r>
      <w:r w:rsidRPr="0031620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level due</w:t>
      </w:r>
      <w:r w:rsidRPr="0031620E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to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diligent</w:t>
      </w:r>
      <w:r w:rsidRPr="0031620E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appl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cation</w:t>
      </w:r>
      <w:r w:rsidRPr="0031620E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of</w:t>
      </w:r>
      <w:r w:rsidRPr="0031620E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31620E">
        <w:rPr>
          <w:rFonts w:asciiTheme="minorHAnsi" w:eastAsia="Garamond" w:hAnsiTheme="minorHAnsi" w:cstheme="minorHAnsi"/>
          <w:sz w:val="22"/>
          <w:szCs w:val="22"/>
        </w:rPr>
        <w:t>responsibil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t</w:t>
      </w:r>
      <w:r w:rsidRPr="0031620E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31620E">
        <w:rPr>
          <w:rFonts w:asciiTheme="minorHAnsi" w:eastAsia="Garamond" w:hAnsiTheme="minorHAnsi" w:cstheme="minorHAnsi"/>
          <w:sz w:val="22"/>
          <w:szCs w:val="22"/>
        </w:rPr>
        <w:t>es.</w:t>
      </w:r>
    </w:p>
    <w:sectPr w:rsidR="000D1B61" w:rsidRPr="0031620E">
      <w:pgSz w:w="12240" w:h="15840"/>
      <w:pgMar w:top="70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31F4E"/>
    <w:multiLevelType w:val="multilevel"/>
    <w:tmpl w:val="3B801C5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B61"/>
    <w:rsid w:val="000D1B61"/>
    <w:rsid w:val="0031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BAA9392"/>
  <w15:docId w15:val="{27E1F1B9-FA9C-4D6C-8337-103F23B4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915</Words>
  <Characters>5217</Characters>
  <Application>Microsoft Office Word</Application>
  <DocSecurity>0</DocSecurity>
  <Lines>43</Lines>
  <Paragraphs>12</Paragraphs>
  <ScaleCrop>false</ScaleCrop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2021-06-25T11:45:00Z</dcterms:created>
  <dcterms:modified xsi:type="dcterms:W3CDTF">2021-06-25T11:48:00Z</dcterms:modified>
</cp:coreProperties>
</file>